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5141923F" w14:textId="08765897" w:rsidR="00C97B5F" w:rsidRPr="00C97B5F" w:rsidRDefault="005A7035" w:rsidP="00C97B5F">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1648D5F" w14:textId="68D48F98" w:rsidR="002507AB" w:rsidRPr="0030264E" w:rsidRDefault="008A65AB" w:rsidP="00C97B5F">
      <w:pPr>
        <w:spacing w:before="120" w:line="276" w:lineRule="auto"/>
        <w:ind w:left="360"/>
        <w:jc w:val="center"/>
        <w:outlineLvl w:val="0"/>
        <w:rPr>
          <w:rFonts w:ascii="Verdana" w:hAnsi="Verdana" w:cstheme="minorHAnsi"/>
          <w:b/>
          <w:color w:val="FF0000"/>
          <w:sz w:val="18"/>
          <w:szCs w:val="18"/>
        </w:rPr>
      </w:pPr>
      <w:r>
        <w:rPr>
          <w:rFonts w:ascii="Verdana" w:hAnsi="Verdana" w:cstheme="minorHAnsi"/>
          <w:b/>
          <w:color w:val="FF0000"/>
          <w:sz w:val="18"/>
          <w:szCs w:val="18"/>
        </w:rPr>
        <w:t xml:space="preserve">Część 5: </w:t>
      </w:r>
      <w:r w:rsidR="00C97B5F" w:rsidRPr="00C97B5F">
        <w:rPr>
          <w:rFonts w:ascii="Verdana" w:hAnsi="Verdana" w:cstheme="minorHAnsi"/>
          <w:b/>
          <w:color w:val="FF0000"/>
          <w:sz w:val="18"/>
          <w:szCs w:val="18"/>
        </w:rPr>
        <w:t xml:space="preserve">"3-0358 Karsznice 3 – wymiana przewodów linii napowietrznej </w:t>
      </w:r>
      <w:proofErr w:type="spellStart"/>
      <w:r w:rsidR="00C97B5F" w:rsidRPr="00C97B5F">
        <w:rPr>
          <w:rFonts w:ascii="Verdana" w:hAnsi="Verdana" w:cstheme="minorHAnsi"/>
          <w:b/>
          <w:color w:val="FF0000"/>
          <w:sz w:val="18"/>
          <w:szCs w:val="18"/>
        </w:rPr>
        <w:t>nN</w:t>
      </w:r>
      <w:proofErr w:type="spellEnd"/>
      <w:r w:rsidR="00C97B5F" w:rsidRPr="00C97B5F">
        <w:rPr>
          <w:rFonts w:ascii="Verdana" w:hAnsi="Verdana" w:cstheme="minorHAnsi"/>
          <w:b/>
          <w:color w:val="FF0000"/>
          <w:sz w:val="18"/>
          <w:szCs w:val="18"/>
        </w:rPr>
        <w:t xml:space="preserve"> 0,4kV  w miejscowości Zduńska Wola gm. Zduńska Wola "</w:t>
      </w:r>
    </w:p>
    <w:p w14:paraId="68A37E43" w14:textId="77777777"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prac pomiarowych, badań </w:t>
      </w:r>
      <w:proofErr w:type="spellStart"/>
      <w:r w:rsidRPr="00802AC7">
        <w:rPr>
          <w:rFonts w:ascii="Verdana" w:hAnsi="Verdana"/>
          <w:color w:val="000000" w:themeColor="text1"/>
          <w:sz w:val="18"/>
          <w:szCs w:val="18"/>
        </w:rPr>
        <w:t>pomontażowych</w:t>
      </w:r>
      <w:proofErr w:type="spellEnd"/>
      <w:r w:rsidRPr="00802AC7">
        <w:rPr>
          <w:rFonts w:ascii="Verdana" w:hAnsi="Verdana"/>
          <w:color w:val="000000" w:themeColor="text1"/>
          <w:sz w:val="18"/>
          <w:szCs w:val="18"/>
        </w:rPr>
        <w:t xml:space="preserve">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19B25419"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30264E">
        <w:rPr>
          <w:rFonts w:ascii="Verdana" w:hAnsi="Verdana" w:cstheme="minorHAnsi"/>
          <w:color w:val="FF0000"/>
          <w:sz w:val="18"/>
          <w:szCs w:val="18"/>
        </w:rPr>
        <w:t>Rejonu Energetycznego</w:t>
      </w:r>
      <w:r w:rsidR="00AB5CC4" w:rsidRPr="00802AC7">
        <w:rPr>
          <w:rFonts w:ascii="Verdana" w:hAnsi="Verdana" w:cstheme="minorHAnsi"/>
          <w:sz w:val="18"/>
          <w:szCs w:val="18"/>
        </w:rPr>
        <w:t xml:space="preserve"> </w:t>
      </w:r>
      <w:r w:rsidR="00FE0221">
        <w:rPr>
          <w:rFonts w:ascii="Verdana" w:hAnsi="Verdana" w:cstheme="minorHAnsi"/>
          <w:b/>
          <w:bCs/>
          <w:color w:val="FF0000"/>
          <w:sz w:val="18"/>
          <w:szCs w:val="18"/>
        </w:rPr>
        <w:t>Sieradz</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proofErr w:type="spellStart"/>
      <w:r w:rsidRPr="00802AC7">
        <w:rPr>
          <w:rFonts w:ascii="Verdana" w:hAnsi="Verdana" w:cstheme="minorHAnsi"/>
          <w:sz w:val="18"/>
          <w:szCs w:val="18"/>
          <w:lang w:val="x-none"/>
        </w:rPr>
        <w:t>rawidłowa</w:t>
      </w:r>
      <w:proofErr w:type="spellEnd"/>
      <w:r w:rsidRPr="00802AC7">
        <w:rPr>
          <w:rFonts w:ascii="Verdana" w:hAnsi="Verdana" w:cstheme="minorHAnsi"/>
          <w:sz w:val="18"/>
          <w:szCs w:val="18"/>
          <w:lang w:val="x-none"/>
        </w:rPr>
        <w:t>,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proofErr w:type="spellStart"/>
      <w:r w:rsidRPr="00802AC7">
        <w:rPr>
          <w:rFonts w:ascii="Verdana" w:hAnsi="Verdana" w:cstheme="minorHAnsi"/>
          <w:sz w:val="18"/>
          <w:szCs w:val="18"/>
          <w:lang w:val="x-none"/>
        </w:rPr>
        <w:t>widencjonowani</w:t>
      </w:r>
      <w:r w:rsidRPr="00802AC7">
        <w:rPr>
          <w:rFonts w:ascii="Verdana" w:hAnsi="Verdana" w:cstheme="minorHAnsi"/>
          <w:sz w:val="18"/>
          <w:szCs w:val="18"/>
        </w:rPr>
        <w:t>e</w:t>
      </w:r>
      <w:proofErr w:type="spellEnd"/>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proofErr w:type="spellStart"/>
      <w:r w:rsidRPr="00802AC7">
        <w:rPr>
          <w:rFonts w:ascii="Verdana" w:hAnsi="Verdana" w:cstheme="minorHAnsi"/>
          <w:sz w:val="18"/>
          <w:szCs w:val="18"/>
          <w:lang w:val="x-none"/>
        </w:rPr>
        <w:t>dpowiedzialność</w:t>
      </w:r>
      <w:proofErr w:type="spellEnd"/>
      <w:r w:rsidRPr="00802AC7">
        <w:rPr>
          <w:rFonts w:ascii="Verdana" w:hAnsi="Verdana" w:cstheme="minorHAnsi"/>
          <w:sz w:val="18"/>
          <w:szCs w:val="18"/>
          <w:lang w:val="x-none"/>
        </w:rPr>
        <w:t xml:space="preserve">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xml:space="preserve">. Zakupów systemów zamknięć należy dokonywać w firmie LOB MASTER KEY Sp. z </w:t>
      </w:r>
      <w:r w:rsidRPr="00802AC7">
        <w:rPr>
          <w:rFonts w:ascii="Verdana" w:hAnsi="Verdana" w:cstheme="minorHAnsi"/>
          <w:sz w:val="18"/>
          <w:szCs w:val="18"/>
        </w:rPr>
        <w:lastRenderedPageBreak/>
        <w:t>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30264E" w:rsidRDefault="00BA145E" w:rsidP="0089020B">
      <w:pPr>
        <w:spacing w:before="120" w:line="276" w:lineRule="auto"/>
        <w:outlineLvl w:val="0"/>
        <w:rPr>
          <w:rFonts w:ascii="Verdana" w:hAnsi="Verdana" w:cstheme="minorHAnsi"/>
          <w:sz w:val="18"/>
          <w:szCs w:val="18"/>
        </w:rPr>
      </w:pPr>
      <w:r>
        <w:rPr>
          <w:rFonts w:ascii="Verdana" w:hAnsi="Verdana" w:cstheme="minorHAnsi"/>
          <w:b/>
          <w:i/>
          <w:color w:val="FF0000"/>
          <w:sz w:val="18"/>
          <w:szCs w:val="18"/>
        </w:rPr>
        <w:t>04 grudnia 2026r.</w:t>
      </w:r>
      <w:r w:rsidR="0089020B" w:rsidRPr="0030264E">
        <w:rPr>
          <w:rFonts w:ascii="Verdana" w:hAnsi="Verdana" w:cstheme="minorHAnsi"/>
          <w:color w:val="FF0000"/>
          <w:sz w:val="18"/>
          <w:szCs w:val="18"/>
        </w:rPr>
        <w:t xml:space="preserve"> </w:t>
      </w:r>
      <w:r w:rsidR="0089020B" w:rsidRPr="0030264E">
        <w:rPr>
          <w:rFonts w:ascii="Verdana" w:hAnsi="Verdana" w:cstheme="minorHAnsi"/>
          <w:sz w:val="18"/>
          <w:szCs w:val="18"/>
        </w:rPr>
        <w:t>(prace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527ABC8B"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89020B">
        <w:rPr>
          <w:rFonts w:ascii="Verdana" w:hAnsi="Verdana" w:cstheme="minorHAnsi"/>
          <w:b/>
          <w:bCs/>
          <w:i/>
          <w:iCs/>
          <w:color w:val="FF0000"/>
          <w:sz w:val="18"/>
          <w:szCs w:val="18"/>
        </w:rPr>
        <w:t xml:space="preserve">RE </w:t>
      </w:r>
      <w:r w:rsidR="00FE0221">
        <w:rPr>
          <w:rFonts w:ascii="Verdana" w:hAnsi="Verdana" w:cstheme="minorHAnsi"/>
          <w:b/>
          <w:bCs/>
          <w:i/>
          <w:iCs/>
          <w:color w:val="FF0000"/>
          <w:sz w:val="18"/>
          <w:szCs w:val="18"/>
        </w:rPr>
        <w:t>Sieradz</w:t>
      </w:r>
      <w:r w:rsidR="0089020B" w:rsidRPr="0089020B">
        <w:rPr>
          <w:rFonts w:ascii="Verdana" w:hAnsi="Verdana" w:cstheme="minorHAnsi"/>
          <w:b/>
          <w:bCs/>
          <w:i/>
          <w:iCs/>
          <w:color w:val="FF0000"/>
          <w:sz w:val="18"/>
          <w:szCs w:val="18"/>
        </w:rPr>
        <w:t xml:space="preserve">, </w:t>
      </w:r>
      <w:r w:rsidR="00FE0221">
        <w:rPr>
          <w:rFonts w:ascii="Verdana" w:hAnsi="Verdana" w:cstheme="minorHAnsi"/>
          <w:b/>
          <w:bCs/>
          <w:i/>
          <w:iCs/>
          <w:color w:val="FF0000"/>
          <w:sz w:val="18"/>
          <w:szCs w:val="18"/>
        </w:rPr>
        <w:t>gm. Zduńska Wola</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 w:val="18"/>
          <w:szCs w:val="18"/>
        </w:rPr>
        <w:t>przesyłu</w:t>
      </w:r>
      <w:proofErr w:type="spellEnd"/>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default" r:id="rId13"/>
      <w:footerReference w:type="default" r:id="rId14"/>
      <w:headerReference w:type="first" r:id="rId15"/>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0D731BE3" w14:textId="3212E45B"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8A65AB">
            <w:rPr>
              <w:rFonts w:asciiTheme="majorHAnsi" w:hAnsiTheme="majorHAnsi"/>
              <w:color w:val="000000" w:themeColor="text1"/>
              <w:sz w:val="14"/>
              <w:szCs w:val="18"/>
            </w:rPr>
            <w:t>01707</w:t>
          </w:r>
          <w:r w:rsidRPr="00C13454">
            <w:rPr>
              <w:rFonts w:asciiTheme="majorHAnsi" w:hAnsiTheme="majorHAnsi"/>
              <w:color w:val="000000" w:themeColor="text1"/>
              <w:sz w:val="14"/>
              <w:szCs w:val="18"/>
            </w:rPr>
            <w:t>/202</w:t>
          </w:r>
          <w:r w:rsidR="0030264E">
            <w:rPr>
              <w:rFonts w:asciiTheme="majorHAnsi" w:hAnsiTheme="majorHAnsi"/>
              <w:color w:val="000000" w:themeColor="text1"/>
              <w:sz w:val="14"/>
              <w:szCs w:val="18"/>
            </w:rPr>
            <w:t>6</w:t>
          </w:r>
        </w:p>
        <w:p w14:paraId="14019362"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Default="00802AC7" w:rsidP="00802AC7">
    <w:pPr>
      <w:pStyle w:val="Nagwek"/>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235FEB8"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2E93CB1"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802AC7" w:rsidRDefault="002369B6" w:rsidP="00802AC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22E0"/>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B18"/>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65AB"/>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311"/>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2F6F"/>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97B5F"/>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3683"/>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0221"/>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cz.5.docx</dmsv2BaseFileName>
    <dmsv2BaseDisplayName xmlns="http://schemas.microsoft.com/sharepoint/v3">Załącznik nr 1 do SWZ cz.5</dmsv2BaseDisplayName>
    <dmsv2SWPP2ObjectNumber xmlns="http://schemas.microsoft.com/sharepoint/v3">POST/DYS/OLD/GZ/01707/2026                        </dmsv2SWPP2ObjectNumber>
    <dmsv2SWPP2SumMD5 xmlns="http://schemas.microsoft.com/sharepoint/v3">a2e2ce1e627be6ccd1e170d105cd993e</dmsv2SWPP2SumMD5>
    <dmsv2BaseMoved xmlns="http://schemas.microsoft.com/sharepoint/v3">false</dmsv2BaseMoved>
    <dmsv2BaseIsSensitive xmlns="http://schemas.microsoft.com/sharepoint/v3">true</dmsv2BaseIsSensitive>
    <dmsv2SWPP2IDSWPP2 xmlns="http://schemas.microsoft.com/sharepoint/v3">716193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25108631</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FJ3FSM7XJ42E-2014085795-16474</_dlc_DocId>
    <_dlc_DocIdUrl xmlns="a19cb1c7-c5c7-46d4-85ae-d83685407bba">
      <Url>https://swpp2.dms.gkpge.pl/sites/43/_layouts/15/DocIdRedir.aspx?ID=FJ3FSM7XJ42E-2014085795-16474</Url>
      <Description>FJ3FSM7XJ42E-2014085795-16474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92620-2435-4D0B-8E1D-4F944ABA2B9A}"/>
</file>

<file path=customXml/itemProps2.xml><?xml version="1.0" encoding="utf-8"?>
<ds:datastoreItem xmlns:ds="http://schemas.openxmlformats.org/officeDocument/2006/customXml" ds:itemID="{8AF29703-3BAB-4683-BC3C-9082668D2ED4}">
  <ds:schemaRefs>
    <ds:schemaRef ds:uri="http://schemas.microsoft.com/sharepoint/events"/>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1636</Words>
  <Characters>9818</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Stasiak Barbara [PGE Dystr. O.Łódź]</cp:lastModifiedBy>
  <cp:revision>14</cp:revision>
  <cp:lastPrinted>2021-02-26T13:14:00Z</cp:lastPrinted>
  <dcterms:created xsi:type="dcterms:W3CDTF">2025-10-28T08:37:00Z</dcterms:created>
  <dcterms:modified xsi:type="dcterms:W3CDTF">2026-05-05T06:16:00Z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_dlc_DocIdItemGuid">
    <vt:lpwstr>c172acb6-5ca8-4585-b802-fbe0adfdece9</vt:lpwstr>
  </property>
  <property fmtid="{D5CDD505-2E9C-101B-9397-08002B2CF9AE}" pid="4" name="MSIP_Label_66b5d990-821a-4d41-b503-280f184b2126_Enabled">
    <vt:lpwstr>true</vt:lpwstr>
  </property>
  <property fmtid="{D5CDD505-2E9C-101B-9397-08002B2CF9AE}" pid="5" name="MSIP_Label_66b5d990-821a-4d41-b503-280f184b2126_SetDate">
    <vt:lpwstr>2026-05-05T06:15:22Z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7410d90f-6822-4606-a4f1-db6bc82e8957</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